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2AA" w:rsidRPr="00D13BD4" w:rsidRDefault="003872AA" w:rsidP="003872AA">
      <w:pPr>
        <w:spacing w:line="228" w:lineRule="auto"/>
        <w:rPr>
          <w:rFonts w:ascii="Times New Roman" w:hAnsi="Times New Roman" w:cs="Times New Roman"/>
          <w:bCs/>
        </w:rPr>
      </w:pPr>
      <w:r w:rsidRPr="00D13BD4">
        <w:rPr>
          <w:rFonts w:ascii="Times New Roman" w:hAnsi="Times New Roman" w:cs="Times New Roman"/>
          <w:bCs/>
        </w:rPr>
        <w:t xml:space="preserve">ВЕНГЕРОВСКИЙ  СЕЛЬСОВЕТ  НОМЕР  ТЕЛЕФОНА: 21-699    </w:t>
      </w:r>
      <w:r w:rsidR="009706F6">
        <w:rPr>
          <w:rFonts w:ascii="Times New Roman" w:hAnsi="Times New Roman" w:cs="Times New Roman"/>
          <w:bCs/>
        </w:rPr>
        <w:t>17</w:t>
      </w:r>
      <w:r w:rsidR="00F9369F">
        <w:rPr>
          <w:rFonts w:ascii="Times New Roman" w:hAnsi="Times New Roman" w:cs="Times New Roman"/>
          <w:bCs/>
        </w:rPr>
        <w:t xml:space="preserve"> </w:t>
      </w:r>
      <w:r w:rsidR="005D795A">
        <w:rPr>
          <w:rFonts w:ascii="Times New Roman" w:hAnsi="Times New Roman" w:cs="Times New Roman"/>
          <w:bCs/>
        </w:rPr>
        <w:t>ноября</w:t>
      </w:r>
      <w:r w:rsidRPr="00D13BD4">
        <w:rPr>
          <w:rFonts w:ascii="Times New Roman" w:hAnsi="Times New Roman" w:cs="Times New Roman"/>
          <w:bCs/>
        </w:rPr>
        <w:t xml:space="preserve"> 201</w:t>
      </w:r>
      <w:r w:rsidR="008F1CFF" w:rsidRPr="00D13BD4">
        <w:rPr>
          <w:rFonts w:ascii="Times New Roman" w:hAnsi="Times New Roman" w:cs="Times New Roman"/>
          <w:bCs/>
        </w:rPr>
        <w:t>7</w:t>
      </w:r>
      <w:r w:rsidRPr="00D13BD4">
        <w:rPr>
          <w:rFonts w:ascii="Times New Roman" w:hAnsi="Times New Roman" w:cs="Times New Roman"/>
          <w:bCs/>
        </w:rPr>
        <w:t xml:space="preserve"> г.  </w:t>
      </w:r>
    </w:p>
    <w:p w:rsidR="003872AA" w:rsidRPr="00D13BD4" w:rsidRDefault="003872AA" w:rsidP="003872AA">
      <w:pPr>
        <w:tabs>
          <w:tab w:val="left" w:pos="3615"/>
        </w:tabs>
        <w:spacing w:line="228" w:lineRule="auto"/>
        <w:rPr>
          <w:rFonts w:ascii="Times New Roman" w:hAnsi="Times New Roman" w:cs="Times New Roman"/>
          <w:bCs/>
        </w:rPr>
      </w:pPr>
      <w:r w:rsidRPr="00D13BD4">
        <w:rPr>
          <w:rFonts w:ascii="Times New Roman" w:hAnsi="Times New Roman" w:cs="Times New Roman"/>
          <w:bCs/>
        </w:rPr>
        <w:t xml:space="preserve">Основан 19.12.2006 </w:t>
      </w:r>
      <w:r w:rsidRPr="00D13BD4">
        <w:rPr>
          <w:rFonts w:ascii="Times New Roman" w:hAnsi="Times New Roman" w:cs="Times New Roman"/>
          <w:bCs/>
        </w:rPr>
        <w:tab/>
      </w:r>
    </w:p>
    <w:p w:rsidR="003872AA" w:rsidRPr="00D13BD4" w:rsidRDefault="003872AA" w:rsidP="003872AA">
      <w:pPr>
        <w:spacing w:line="228" w:lineRule="auto"/>
        <w:rPr>
          <w:rFonts w:ascii="Times New Roman" w:hAnsi="Times New Roman" w:cs="Times New Roman"/>
          <w:bCs/>
          <w:sz w:val="20"/>
          <w:szCs w:val="20"/>
        </w:rPr>
      </w:pPr>
    </w:p>
    <w:p w:rsidR="00573DF2" w:rsidRPr="00D13BD4" w:rsidRDefault="003872AA" w:rsidP="00573DF2">
      <w:pPr>
        <w:spacing w:line="228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2C5DD2">
        <w:rPr>
          <w:rFonts w:ascii="Times New Roman" w:hAnsi="Times New Roman" w:cs="Times New Roman"/>
          <w:b/>
          <w:bCs/>
          <w:i/>
          <w:sz w:val="56"/>
          <w:szCs w:val="56"/>
        </w:rPr>
        <w:t>ВЕСТНИК</w:t>
      </w:r>
      <w:r w:rsidRPr="00D13BD4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</w:t>
      </w:r>
      <w:r w:rsidR="008F1CFF" w:rsidRPr="00D13BD4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8F1CFF" w:rsidRPr="00D13BD4">
        <w:rPr>
          <w:rFonts w:ascii="Times New Roman" w:hAnsi="Times New Roman" w:cs="Times New Roman"/>
          <w:b/>
          <w:bCs/>
          <w:sz w:val="32"/>
          <w:szCs w:val="32"/>
        </w:rPr>
        <w:t xml:space="preserve">ВЕНГЕРОВСКОГО </w:t>
      </w:r>
      <w:r w:rsidR="00573DF2" w:rsidRPr="00D13BD4">
        <w:rPr>
          <w:rFonts w:ascii="Times New Roman" w:hAnsi="Times New Roman" w:cs="Times New Roman"/>
          <w:b/>
          <w:bCs/>
          <w:sz w:val="32"/>
          <w:szCs w:val="32"/>
        </w:rPr>
        <w:t>С</w:t>
      </w:r>
      <w:r w:rsidR="008F1CFF" w:rsidRPr="00D13BD4">
        <w:rPr>
          <w:rFonts w:ascii="Times New Roman" w:hAnsi="Times New Roman" w:cs="Times New Roman"/>
          <w:b/>
          <w:bCs/>
          <w:sz w:val="32"/>
          <w:szCs w:val="32"/>
        </w:rPr>
        <w:t xml:space="preserve">ЕЛЬСОВЕТА </w:t>
      </w:r>
      <w:r w:rsidR="008F1CFF" w:rsidRPr="002C5DD2">
        <w:rPr>
          <w:rFonts w:ascii="Times New Roman" w:hAnsi="Times New Roman" w:cs="Times New Roman"/>
          <w:b/>
          <w:bCs/>
          <w:sz w:val="48"/>
          <w:szCs w:val="48"/>
        </w:rPr>
        <w:t xml:space="preserve">№ </w:t>
      </w:r>
      <w:r w:rsidR="009706F6">
        <w:rPr>
          <w:rFonts w:ascii="Times New Roman" w:hAnsi="Times New Roman" w:cs="Times New Roman"/>
          <w:b/>
          <w:bCs/>
          <w:sz w:val="48"/>
          <w:szCs w:val="48"/>
        </w:rPr>
        <w:t>38</w:t>
      </w:r>
    </w:p>
    <w:p w:rsidR="003872AA" w:rsidRDefault="009706F6" w:rsidP="00CB3C48">
      <w:pPr>
        <w:spacing w:line="228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17</w:t>
      </w:r>
      <w:r w:rsidR="007E44C1" w:rsidRPr="00D13BD4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5D795A">
        <w:rPr>
          <w:rFonts w:ascii="Times New Roman" w:hAnsi="Times New Roman" w:cs="Times New Roman"/>
          <w:b/>
          <w:bCs/>
          <w:sz w:val="36"/>
          <w:szCs w:val="36"/>
        </w:rPr>
        <w:t>ноября</w:t>
      </w:r>
      <w:r w:rsidR="003872AA" w:rsidRPr="00D13BD4">
        <w:rPr>
          <w:rFonts w:ascii="Times New Roman" w:hAnsi="Times New Roman" w:cs="Times New Roman"/>
          <w:b/>
          <w:bCs/>
          <w:sz w:val="36"/>
          <w:szCs w:val="36"/>
        </w:rPr>
        <w:t xml:space="preserve"> 201</w:t>
      </w:r>
      <w:r w:rsidR="008F1CFF" w:rsidRPr="00D13BD4">
        <w:rPr>
          <w:rFonts w:ascii="Times New Roman" w:hAnsi="Times New Roman" w:cs="Times New Roman"/>
          <w:b/>
          <w:bCs/>
          <w:sz w:val="36"/>
          <w:szCs w:val="36"/>
        </w:rPr>
        <w:t>7</w:t>
      </w:r>
      <w:r w:rsidR="003872AA" w:rsidRPr="00D13BD4">
        <w:rPr>
          <w:rFonts w:ascii="Times New Roman" w:hAnsi="Times New Roman" w:cs="Times New Roman"/>
          <w:b/>
          <w:bCs/>
          <w:sz w:val="36"/>
          <w:szCs w:val="36"/>
        </w:rPr>
        <w:t xml:space="preserve"> г.</w:t>
      </w:r>
    </w:p>
    <w:p w:rsidR="005D795A" w:rsidRDefault="005D795A" w:rsidP="00CB3C48">
      <w:pPr>
        <w:spacing w:line="228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</w:p>
    <w:p w:rsidR="005D795A" w:rsidRPr="00D13BD4" w:rsidRDefault="005D795A" w:rsidP="00CB3C48">
      <w:pPr>
        <w:spacing w:line="228" w:lineRule="auto"/>
        <w:jc w:val="right"/>
        <w:rPr>
          <w:rFonts w:ascii="Times New Roman" w:hAnsi="Times New Roman" w:cs="Times New Roman"/>
          <w:b/>
          <w:bCs/>
          <w:sz w:val="40"/>
          <w:szCs w:val="40"/>
        </w:rPr>
      </w:pPr>
    </w:p>
    <w:p w:rsidR="009706F6" w:rsidRPr="009E21B8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  <w:r w:rsidRPr="009E21B8">
        <w:rPr>
          <w:rFonts w:ascii="Times New Roman" w:hAnsi="Times New Roman" w:cs="Times New Roman"/>
          <w:sz w:val="20"/>
          <w:szCs w:val="20"/>
        </w:rPr>
        <w:t>СОВЕТ ДЕПУТАТОВ ВЕНГЕРОВСКОГО СЕЛЬСОВЕТА</w:t>
      </w:r>
    </w:p>
    <w:p w:rsidR="009706F6" w:rsidRPr="009E21B8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  <w:r w:rsidRPr="009E21B8">
        <w:rPr>
          <w:rFonts w:ascii="Times New Roman" w:hAnsi="Times New Roman" w:cs="Times New Roman"/>
          <w:sz w:val="20"/>
          <w:szCs w:val="20"/>
        </w:rPr>
        <w:t>ВЕНГЕРОВСКОГО РАЙОНА НОВОСИБИРСКОЙ ОБЛАСТИ</w:t>
      </w:r>
    </w:p>
    <w:p w:rsidR="009706F6" w:rsidRPr="009E21B8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  <w:r w:rsidRPr="009E21B8">
        <w:rPr>
          <w:rFonts w:ascii="Times New Roman" w:hAnsi="Times New Roman" w:cs="Times New Roman"/>
          <w:sz w:val="20"/>
          <w:szCs w:val="20"/>
        </w:rPr>
        <w:t>ПЯТОГО СОЗЫВА</w:t>
      </w:r>
    </w:p>
    <w:p w:rsidR="009706F6" w:rsidRPr="009706F6" w:rsidRDefault="009706F6" w:rsidP="009706F6">
      <w:pPr>
        <w:pStyle w:val="af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06F6" w:rsidRPr="009706F6" w:rsidRDefault="009706F6" w:rsidP="009706F6">
      <w:pPr>
        <w:pStyle w:val="af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06F6" w:rsidRPr="009706F6" w:rsidRDefault="009706F6" w:rsidP="009706F6">
      <w:pPr>
        <w:pStyle w:val="af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06F6" w:rsidRPr="009E21B8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  <w:r w:rsidRPr="009E21B8">
        <w:rPr>
          <w:rFonts w:ascii="Times New Roman" w:hAnsi="Times New Roman" w:cs="Times New Roman"/>
          <w:sz w:val="20"/>
          <w:szCs w:val="20"/>
        </w:rPr>
        <w:t>РЕШЕНИЕ</w:t>
      </w:r>
    </w:p>
    <w:p w:rsidR="009706F6" w:rsidRPr="009706F6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(тридцать третьей сессии)</w:t>
      </w:r>
    </w:p>
    <w:p w:rsidR="009706F6" w:rsidRPr="009706F6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</w:p>
    <w:p w:rsidR="009706F6" w:rsidRPr="009706F6" w:rsidRDefault="009706F6" w:rsidP="009706F6">
      <w:pPr>
        <w:pStyle w:val="af9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 xml:space="preserve">17.11.2017                                  </w:t>
      </w:r>
      <w:r w:rsidR="009E21B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706F6">
        <w:rPr>
          <w:rFonts w:ascii="Times New Roman" w:hAnsi="Times New Roman" w:cs="Times New Roman"/>
          <w:sz w:val="20"/>
          <w:szCs w:val="20"/>
        </w:rPr>
        <w:t xml:space="preserve"> </w:t>
      </w:r>
      <w:r w:rsidR="009E21B8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9706F6">
        <w:rPr>
          <w:rFonts w:ascii="Times New Roman" w:hAnsi="Times New Roman" w:cs="Times New Roman"/>
          <w:sz w:val="20"/>
          <w:szCs w:val="20"/>
        </w:rPr>
        <w:t xml:space="preserve"> с. Венгерово                                               </w:t>
      </w:r>
      <w:r w:rsidR="009E21B8">
        <w:rPr>
          <w:rFonts w:ascii="Times New Roman" w:hAnsi="Times New Roman" w:cs="Times New Roman"/>
          <w:sz w:val="20"/>
          <w:szCs w:val="20"/>
        </w:rPr>
        <w:t xml:space="preserve">      </w:t>
      </w:r>
      <w:r w:rsidRPr="009706F6">
        <w:rPr>
          <w:rFonts w:ascii="Times New Roman" w:hAnsi="Times New Roman" w:cs="Times New Roman"/>
          <w:sz w:val="20"/>
          <w:szCs w:val="20"/>
        </w:rPr>
        <w:t xml:space="preserve">   № 1 </w:t>
      </w:r>
    </w:p>
    <w:p w:rsidR="009706F6" w:rsidRPr="009706F6" w:rsidRDefault="009706F6" w:rsidP="009706F6">
      <w:pPr>
        <w:pStyle w:val="af9"/>
        <w:rPr>
          <w:rFonts w:ascii="Times New Roman" w:hAnsi="Times New Roman" w:cs="Times New Roman"/>
          <w:sz w:val="20"/>
          <w:szCs w:val="20"/>
        </w:rPr>
      </w:pPr>
    </w:p>
    <w:p w:rsidR="009706F6" w:rsidRPr="009706F6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Об избрании Главы Венгеровского сельсовета</w:t>
      </w:r>
    </w:p>
    <w:p w:rsidR="009706F6" w:rsidRPr="009706F6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Венгеровского района Новосибирской области</w:t>
      </w:r>
    </w:p>
    <w:p w:rsidR="009706F6" w:rsidRPr="009706F6" w:rsidRDefault="009706F6" w:rsidP="009706F6">
      <w:pPr>
        <w:pStyle w:val="af9"/>
        <w:rPr>
          <w:rFonts w:ascii="Times New Roman" w:hAnsi="Times New Roman" w:cs="Times New Roman"/>
          <w:sz w:val="20"/>
          <w:szCs w:val="20"/>
        </w:rPr>
      </w:pPr>
    </w:p>
    <w:p w:rsidR="009706F6" w:rsidRPr="009706F6" w:rsidRDefault="009706F6" w:rsidP="009706F6">
      <w:pPr>
        <w:pStyle w:val="af9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9706F6" w:rsidRPr="009706F6" w:rsidRDefault="009706F6" w:rsidP="009706F6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 xml:space="preserve">         В соответствии со статьей 36 Федерального закона от 6 октября 2003 года № 131-ФЗ «Об общих принципах организации местного самоуправления в Российской 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статей 19, 27 Устава Венгеровского сельсовета Венгеровского района Новосибирской области, статьи 31 Регламента Совета депутатов Венгеровского сельсовета Венгеровского района Новосибирской области, Совет депутатов Венгеровского сельсовета </w:t>
      </w:r>
    </w:p>
    <w:p w:rsidR="009706F6" w:rsidRPr="009706F6" w:rsidRDefault="009706F6" w:rsidP="009706F6">
      <w:pPr>
        <w:pStyle w:val="af9"/>
        <w:jc w:val="center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РЕШИЛ:</w:t>
      </w:r>
    </w:p>
    <w:p w:rsidR="009706F6" w:rsidRPr="009706F6" w:rsidRDefault="009706F6" w:rsidP="009706F6">
      <w:pPr>
        <w:pStyle w:val="af9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 xml:space="preserve">1.Избрать Главой Венгеровского сельсовета Венгеровского района Новосибирской области </w:t>
      </w:r>
      <w:r w:rsidR="00700DA0">
        <w:rPr>
          <w:rFonts w:ascii="Times New Roman" w:hAnsi="Times New Roman" w:cs="Times New Roman"/>
          <w:sz w:val="20"/>
          <w:szCs w:val="20"/>
        </w:rPr>
        <w:t>Якобсона Павла Робертовича</w:t>
      </w:r>
      <w:r w:rsidRPr="009706F6">
        <w:rPr>
          <w:rFonts w:ascii="Times New Roman" w:hAnsi="Times New Roman" w:cs="Times New Roman"/>
          <w:sz w:val="20"/>
          <w:szCs w:val="20"/>
        </w:rPr>
        <w:t>.</w:t>
      </w:r>
    </w:p>
    <w:p w:rsidR="009706F6" w:rsidRPr="009706F6" w:rsidRDefault="009706F6" w:rsidP="009706F6">
      <w:pPr>
        <w:pStyle w:val="af9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2.Настоящее решение вступает в силу с момента принятия.</w:t>
      </w:r>
    </w:p>
    <w:p w:rsidR="009706F6" w:rsidRPr="009706F6" w:rsidRDefault="009706F6" w:rsidP="009706F6">
      <w:pPr>
        <w:pStyle w:val="af9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3.Настоящее решение подлежит опубликованию в газете «Вестник Венгеровского сельсовета» и на официальном сайте администрации Венгеровского сельсовета.</w:t>
      </w:r>
    </w:p>
    <w:p w:rsidR="009706F6" w:rsidRPr="009706F6" w:rsidRDefault="009706F6" w:rsidP="009706F6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</w:p>
    <w:p w:rsidR="009706F6" w:rsidRPr="009706F6" w:rsidRDefault="009706F6" w:rsidP="009706F6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</w:p>
    <w:p w:rsidR="009706F6" w:rsidRPr="009706F6" w:rsidRDefault="009706F6" w:rsidP="009706F6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</w:p>
    <w:p w:rsidR="009706F6" w:rsidRPr="009706F6" w:rsidRDefault="009706F6" w:rsidP="009706F6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Председатель Совета депутатов</w:t>
      </w:r>
    </w:p>
    <w:p w:rsidR="009706F6" w:rsidRPr="009706F6" w:rsidRDefault="009706F6" w:rsidP="009706F6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Венгеровского сельсовета</w:t>
      </w:r>
    </w:p>
    <w:p w:rsidR="009706F6" w:rsidRPr="009706F6" w:rsidRDefault="009706F6" w:rsidP="009706F6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 xml:space="preserve">Венгеровского района Новосибирской области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706F6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9706F6">
        <w:rPr>
          <w:rFonts w:ascii="Times New Roman" w:hAnsi="Times New Roman" w:cs="Times New Roman"/>
          <w:sz w:val="20"/>
          <w:szCs w:val="20"/>
        </w:rPr>
        <w:t xml:space="preserve"> С.А.Игнатов                                         </w:t>
      </w:r>
    </w:p>
    <w:p w:rsidR="009706F6" w:rsidRPr="009706F6" w:rsidRDefault="009706F6" w:rsidP="009706F6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</w:p>
    <w:p w:rsidR="009706F6" w:rsidRPr="0053714F" w:rsidRDefault="009706F6" w:rsidP="009706F6">
      <w:pPr>
        <w:pStyle w:val="af9"/>
        <w:jc w:val="both"/>
        <w:rPr>
          <w:rFonts w:ascii="Times New Roman" w:hAnsi="Times New Roman" w:cs="Times New Roman"/>
          <w:sz w:val="28"/>
          <w:szCs w:val="28"/>
        </w:rPr>
      </w:pPr>
    </w:p>
    <w:p w:rsidR="00294923" w:rsidRPr="009706F6" w:rsidRDefault="00294923" w:rsidP="007D2AC6">
      <w:pPr>
        <w:pStyle w:val="af9"/>
        <w:ind w:left="-142"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7D2AC6">
        <w:rPr>
          <w:rFonts w:ascii="Times New Roman" w:hAnsi="Times New Roman" w:cs="Times New Roman"/>
          <w:sz w:val="20"/>
          <w:szCs w:val="20"/>
        </w:rPr>
        <w:t>И.о. Главы администрации</w:t>
      </w:r>
    </w:p>
    <w:p w:rsidR="00294923" w:rsidRPr="009706F6" w:rsidRDefault="00294923" w:rsidP="00294923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>Венгеровского сельсовета</w:t>
      </w:r>
    </w:p>
    <w:p w:rsidR="00294923" w:rsidRPr="009706F6" w:rsidRDefault="00294923" w:rsidP="00294923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  <w:r w:rsidRPr="009706F6">
        <w:rPr>
          <w:rFonts w:ascii="Times New Roman" w:hAnsi="Times New Roman" w:cs="Times New Roman"/>
          <w:sz w:val="20"/>
          <w:szCs w:val="20"/>
        </w:rPr>
        <w:t xml:space="preserve">Венгеровского района Новосибирской области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706F6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9706F6">
        <w:rPr>
          <w:rFonts w:ascii="Times New Roman" w:hAnsi="Times New Roman" w:cs="Times New Roman"/>
          <w:sz w:val="20"/>
          <w:szCs w:val="20"/>
        </w:rPr>
        <w:t xml:space="preserve"> </w:t>
      </w:r>
      <w:r w:rsidR="007D2AC6">
        <w:rPr>
          <w:rFonts w:ascii="Times New Roman" w:hAnsi="Times New Roman" w:cs="Times New Roman"/>
          <w:sz w:val="20"/>
          <w:szCs w:val="20"/>
        </w:rPr>
        <w:t>П.Р. Якобсон</w:t>
      </w:r>
      <w:r w:rsidRPr="009706F6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</w:p>
    <w:p w:rsidR="00294923" w:rsidRPr="009706F6" w:rsidRDefault="00294923" w:rsidP="00294923">
      <w:pPr>
        <w:pStyle w:val="af9"/>
        <w:jc w:val="both"/>
        <w:rPr>
          <w:rFonts w:ascii="Times New Roman" w:hAnsi="Times New Roman" w:cs="Times New Roman"/>
          <w:sz w:val="20"/>
          <w:szCs w:val="20"/>
        </w:rPr>
      </w:pPr>
    </w:p>
    <w:p w:rsidR="0065680C" w:rsidRPr="00D13BD4" w:rsidRDefault="0065680C" w:rsidP="00572A4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bottomFromText="200" w:vertAnchor="text" w:horzAnchor="margin" w:tblpY="-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5"/>
        <w:gridCol w:w="1957"/>
        <w:gridCol w:w="2079"/>
        <w:gridCol w:w="1452"/>
        <w:gridCol w:w="2127"/>
      </w:tblGrid>
      <w:tr w:rsidR="003872AA" w:rsidRPr="00D13BD4" w:rsidTr="00765A57">
        <w:trPr>
          <w:trHeight w:val="2542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AA" w:rsidRPr="00D13BD4" w:rsidRDefault="00387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Учредители:</w:t>
            </w:r>
          </w:p>
          <w:p w:rsidR="003872AA" w:rsidRPr="00D13BD4" w:rsidRDefault="003872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Совет депутатов</w:t>
            </w:r>
          </w:p>
          <w:p w:rsidR="003872AA" w:rsidRPr="00D13BD4" w:rsidRDefault="003872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Венгеровского сельсовета, администрация</w:t>
            </w:r>
          </w:p>
          <w:p w:rsidR="003872AA" w:rsidRPr="00D13BD4" w:rsidRDefault="003872AA" w:rsidP="00765A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Венгеровского сельсовета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2AA" w:rsidRPr="00D13BD4" w:rsidRDefault="00387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Адрес редакции:</w:t>
            </w:r>
          </w:p>
          <w:p w:rsidR="003872AA" w:rsidRPr="00D13BD4" w:rsidRDefault="003872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632241, Новосибирская</w:t>
            </w:r>
          </w:p>
          <w:p w:rsidR="003872AA" w:rsidRPr="00D13BD4" w:rsidRDefault="003872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область с. Венгерово,</w:t>
            </w:r>
          </w:p>
          <w:p w:rsidR="003872AA" w:rsidRPr="00D13BD4" w:rsidRDefault="003872AA" w:rsidP="00765A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ул</w:t>
            </w:r>
            <w:r w:rsidR="00765A5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Ленина, 65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2AA" w:rsidRPr="00D13BD4" w:rsidRDefault="00387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Главный</w:t>
            </w:r>
          </w:p>
          <w:p w:rsidR="003872AA" w:rsidRPr="00D13BD4" w:rsidRDefault="003872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Редактор</w:t>
            </w:r>
          </w:p>
          <w:p w:rsidR="003872AA" w:rsidRPr="00D13BD4" w:rsidRDefault="002174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Т.В.Поправко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2AA" w:rsidRPr="00D13BD4" w:rsidRDefault="00387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Телефон</w:t>
            </w:r>
          </w:p>
          <w:p w:rsidR="003872AA" w:rsidRPr="00D13BD4" w:rsidRDefault="003872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Редакции</w:t>
            </w:r>
          </w:p>
          <w:p w:rsidR="003872AA" w:rsidRPr="00D13BD4" w:rsidRDefault="00387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21-699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AA" w:rsidRPr="00D13BD4" w:rsidRDefault="00387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Отпечатано в администрации</w:t>
            </w:r>
          </w:p>
          <w:p w:rsidR="003872AA" w:rsidRPr="00D13BD4" w:rsidRDefault="003872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3B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Венгеровского сельсовета</w:t>
            </w:r>
          </w:p>
          <w:p w:rsidR="003872AA" w:rsidRPr="00D13BD4" w:rsidRDefault="003872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872AA" w:rsidRPr="00D13BD4" w:rsidRDefault="003872AA">
            <w:pPr>
              <w:pStyle w:val="a5"/>
              <w:tabs>
                <w:tab w:val="left" w:pos="708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13BD4">
              <w:rPr>
                <w:sz w:val="20"/>
                <w:szCs w:val="20"/>
                <w:lang w:eastAsia="en-US"/>
              </w:rPr>
              <w:t>Тираж   60               Бесплатно</w:t>
            </w:r>
          </w:p>
        </w:tc>
      </w:tr>
    </w:tbl>
    <w:p w:rsidR="003872AA" w:rsidRPr="00D13BD4" w:rsidRDefault="003872AA" w:rsidP="003872AA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3872AA" w:rsidRPr="00D13BD4" w:rsidSect="002C5DD2">
      <w:footerReference w:type="even" r:id="rId8"/>
      <w:footerReference w:type="default" r:id="rId9"/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AE3" w:rsidRDefault="00163AE3" w:rsidP="005128F2">
      <w:pPr>
        <w:spacing w:after="0" w:line="240" w:lineRule="auto"/>
      </w:pPr>
      <w:r>
        <w:separator/>
      </w:r>
    </w:p>
  </w:endnote>
  <w:endnote w:type="continuationSeparator" w:id="1">
    <w:p w:rsidR="00163AE3" w:rsidRDefault="00163AE3" w:rsidP="00512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Times New Roman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5944"/>
    </w:sdtPr>
    <w:sdtContent>
      <w:p w:rsidR="007B7FCE" w:rsidRDefault="00521F49">
        <w:pPr>
          <w:pStyle w:val="ad"/>
          <w:jc w:val="right"/>
        </w:pPr>
        <w:fldSimple w:instr=" PAGE   \* MERGEFORMAT ">
          <w:r w:rsidR="007B7FCE">
            <w:rPr>
              <w:noProof/>
            </w:rPr>
            <w:t>8</w:t>
          </w:r>
        </w:fldSimple>
      </w:p>
    </w:sdtContent>
  </w:sdt>
  <w:p w:rsidR="007B7FCE" w:rsidRDefault="007B7FCE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5945"/>
    </w:sdtPr>
    <w:sdtContent>
      <w:p w:rsidR="007B7FCE" w:rsidRDefault="00521F49">
        <w:pPr>
          <w:pStyle w:val="ad"/>
          <w:jc w:val="right"/>
        </w:pPr>
        <w:fldSimple w:instr=" PAGE   \* MERGEFORMAT ">
          <w:r w:rsidR="00700DA0">
            <w:rPr>
              <w:noProof/>
            </w:rPr>
            <w:t>1</w:t>
          </w:r>
        </w:fldSimple>
      </w:p>
    </w:sdtContent>
  </w:sdt>
  <w:p w:rsidR="007B7FCE" w:rsidRDefault="007B7FCE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AE3" w:rsidRDefault="00163AE3" w:rsidP="005128F2">
      <w:pPr>
        <w:spacing w:after="0" w:line="240" w:lineRule="auto"/>
      </w:pPr>
      <w:r>
        <w:separator/>
      </w:r>
    </w:p>
  </w:footnote>
  <w:footnote w:type="continuationSeparator" w:id="1">
    <w:p w:rsidR="00163AE3" w:rsidRDefault="00163AE3" w:rsidP="00512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E9C17F9"/>
    <w:multiLevelType w:val="multilevel"/>
    <w:tmpl w:val="967454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0FBF464C"/>
    <w:multiLevelType w:val="hybridMultilevel"/>
    <w:tmpl w:val="EF7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F6219"/>
    <w:multiLevelType w:val="hybridMultilevel"/>
    <w:tmpl w:val="79680CAC"/>
    <w:lvl w:ilvl="0" w:tplc="D4D6A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62C82"/>
    <w:multiLevelType w:val="hybridMultilevel"/>
    <w:tmpl w:val="74CE7754"/>
    <w:lvl w:ilvl="0" w:tplc="4104BB0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817AF"/>
    <w:multiLevelType w:val="hybridMultilevel"/>
    <w:tmpl w:val="D696D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12AA9"/>
    <w:multiLevelType w:val="hybridMultilevel"/>
    <w:tmpl w:val="C25276DC"/>
    <w:lvl w:ilvl="0" w:tplc="E4E01CA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27884432"/>
    <w:multiLevelType w:val="hybridMultilevel"/>
    <w:tmpl w:val="8E60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43071"/>
    <w:multiLevelType w:val="hybridMultilevel"/>
    <w:tmpl w:val="39A62736"/>
    <w:lvl w:ilvl="0" w:tplc="D4D6A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F8080B"/>
    <w:multiLevelType w:val="hybridMultilevel"/>
    <w:tmpl w:val="373E9234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E103C0"/>
    <w:multiLevelType w:val="hybridMultilevel"/>
    <w:tmpl w:val="8034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907AA7"/>
    <w:multiLevelType w:val="multilevel"/>
    <w:tmpl w:val="898C5A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10F1CFE"/>
    <w:multiLevelType w:val="hybridMultilevel"/>
    <w:tmpl w:val="06008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6680F"/>
    <w:multiLevelType w:val="hybridMultilevel"/>
    <w:tmpl w:val="2FAEA27C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7A7274"/>
    <w:multiLevelType w:val="hybridMultilevel"/>
    <w:tmpl w:val="8B642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802824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956038"/>
    <w:multiLevelType w:val="hybridMultilevel"/>
    <w:tmpl w:val="3500BE56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6"/>
  </w:num>
  <w:num w:numId="9">
    <w:abstractNumId w:val="11"/>
  </w:num>
  <w:num w:numId="10">
    <w:abstractNumId w:val="12"/>
  </w:num>
  <w:num w:numId="11">
    <w:abstractNumId w:val="16"/>
  </w:num>
  <w:num w:numId="12">
    <w:abstractNumId w:val="20"/>
  </w:num>
  <w:num w:numId="13">
    <w:abstractNumId w:val="19"/>
  </w:num>
  <w:num w:numId="14">
    <w:abstractNumId w:val="18"/>
  </w:num>
  <w:num w:numId="15">
    <w:abstractNumId w:val="14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72AA"/>
    <w:rsid w:val="00020611"/>
    <w:rsid w:val="000612B0"/>
    <w:rsid w:val="00062236"/>
    <w:rsid w:val="00063BA7"/>
    <w:rsid w:val="00071A2A"/>
    <w:rsid w:val="000A197F"/>
    <w:rsid w:val="000F246D"/>
    <w:rsid w:val="00125EE7"/>
    <w:rsid w:val="00153B44"/>
    <w:rsid w:val="00163AE3"/>
    <w:rsid w:val="00164561"/>
    <w:rsid w:val="00197D40"/>
    <w:rsid w:val="001A2EA0"/>
    <w:rsid w:val="001A7F62"/>
    <w:rsid w:val="001F2393"/>
    <w:rsid w:val="001F5EC5"/>
    <w:rsid w:val="00204893"/>
    <w:rsid w:val="0020695D"/>
    <w:rsid w:val="00210309"/>
    <w:rsid w:val="002131EB"/>
    <w:rsid w:val="00217247"/>
    <w:rsid w:val="00217421"/>
    <w:rsid w:val="0024346C"/>
    <w:rsid w:val="0026712B"/>
    <w:rsid w:val="00273327"/>
    <w:rsid w:val="00286FE5"/>
    <w:rsid w:val="002948D3"/>
    <w:rsid w:val="00294923"/>
    <w:rsid w:val="002C5DD2"/>
    <w:rsid w:val="00335078"/>
    <w:rsid w:val="00337733"/>
    <w:rsid w:val="00347BDF"/>
    <w:rsid w:val="00347FD1"/>
    <w:rsid w:val="00364FC3"/>
    <w:rsid w:val="00384E02"/>
    <w:rsid w:val="003872AA"/>
    <w:rsid w:val="00392E71"/>
    <w:rsid w:val="003B1884"/>
    <w:rsid w:val="003B7258"/>
    <w:rsid w:val="00405335"/>
    <w:rsid w:val="00406AC9"/>
    <w:rsid w:val="004119FB"/>
    <w:rsid w:val="004C52D2"/>
    <w:rsid w:val="004C6401"/>
    <w:rsid w:val="004D18AC"/>
    <w:rsid w:val="004D2B53"/>
    <w:rsid w:val="004F0C1E"/>
    <w:rsid w:val="004F114B"/>
    <w:rsid w:val="00502BEA"/>
    <w:rsid w:val="00510890"/>
    <w:rsid w:val="005128F2"/>
    <w:rsid w:val="00521F49"/>
    <w:rsid w:val="00527382"/>
    <w:rsid w:val="00541797"/>
    <w:rsid w:val="005673EC"/>
    <w:rsid w:val="00572A4B"/>
    <w:rsid w:val="00573DF2"/>
    <w:rsid w:val="00574947"/>
    <w:rsid w:val="00591553"/>
    <w:rsid w:val="005B3798"/>
    <w:rsid w:val="005D795A"/>
    <w:rsid w:val="005E0F32"/>
    <w:rsid w:val="00616D13"/>
    <w:rsid w:val="006224A9"/>
    <w:rsid w:val="006242F8"/>
    <w:rsid w:val="0063331D"/>
    <w:rsid w:val="0065421B"/>
    <w:rsid w:val="0065680C"/>
    <w:rsid w:val="006A1DD5"/>
    <w:rsid w:val="006C3BE7"/>
    <w:rsid w:val="006C7C61"/>
    <w:rsid w:val="006F3157"/>
    <w:rsid w:val="00700DA0"/>
    <w:rsid w:val="007113E8"/>
    <w:rsid w:val="007368F6"/>
    <w:rsid w:val="00765A57"/>
    <w:rsid w:val="00794245"/>
    <w:rsid w:val="007978E7"/>
    <w:rsid w:val="007B7FCE"/>
    <w:rsid w:val="007D1C5C"/>
    <w:rsid w:val="007D2AC6"/>
    <w:rsid w:val="007E44C1"/>
    <w:rsid w:val="00840F8F"/>
    <w:rsid w:val="00872C26"/>
    <w:rsid w:val="00885BE7"/>
    <w:rsid w:val="008A275E"/>
    <w:rsid w:val="008C124E"/>
    <w:rsid w:val="008C430E"/>
    <w:rsid w:val="008F1CFF"/>
    <w:rsid w:val="00933006"/>
    <w:rsid w:val="00945E80"/>
    <w:rsid w:val="009537EC"/>
    <w:rsid w:val="00963A81"/>
    <w:rsid w:val="009706F6"/>
    <w:rsid w:val="009976A5"/>
    <w:rsid w:val="009976F6"/>
    <w:rsid w:val="009C08F8"/>
    <w:rsid w:val="009C6604"/>
    <w:rsid w:val="009C7EA1"/>
    <w:rsid w:val="009D2144"/>
    <w:rsid w:val="009E21B8"/>
    <w:rsid w:val="009E7A29"/>
    <w:rsid w:val="00A24808"/>
    <w:rsid w:val="00A56CF3"/>
    <w:rsid w:val="00A905CC"/>
    <w:rsid w:val="00AA5082"/>
    <w:rsid w:val="00AA6217"/>
    <w:rsid w:val="00AD5ACF"/>
    <w:rsid w:val="00B21F99"/>
    <w:rsid w:val="00B22EA6"/>
    <w:rsid w:val="00B304DB"/>
    <w:rsid w:val="00B35586"/>
    <w:rsid w:val="00B46793"/>
    <w:rsid w:val="00B50DA4"/>
    <w:rsid w:val="00B61623"/>
    <w:rsid w:val="00B63656"/>
    <w:rsid w:val="00B73A1B"/>
    <w:rsid w:val="00B80000"/>
    <w:rsid w:val="00B94BFA"/>
    <w:rsid w:val="00B9560A"/>
    <w:rsid w:val="00BF5387"/>
    <w:rsid w:val="00C535B0"/>
    <w:rsid w:val="00C54C19"/>
    <w:rsid w:val="00C57172"/>
    <w:rsid w:val="00C7700F"/>
    <w:rsid w:val="00C804AC"/>
    <w:rsid w:val="00C863A7"/>
    <w:rsid w:val="00CA7DDD"/>
    <w:rsid w:val="00CB3C48"/>
    <w:rsid w:val="00CB5E3B"/>
    <w:rsid w:val="00D13BD4"/>
    <w:rsid w:val="00D30683"/>
    <w:rsid w:val="00D30725"/>
    <w:rsid w:val="00D355F5"/>
    <w:rsid w:val="00D53A4A"/>
    <w:rsid w:val="00D6008A"/>
    <w:rsid w:val="00D6563B"/>
    <w:rsid w:val="00D87EFF"/>
    <w:rsid w:val="00D92576"/>
    <w:rsid w:val="00DB53D7"/>
    <w:rsid w:val="00DB6DE1"/>
    <w:rsid w:val="00DC126B"/>
    <w:rsid w:val="00DC40DC"/>
    <w:rsid w:val="00DE48B4"/>
    <w:rsid w:val="00DF1FE1"/>
    <w:rsid w:val="00E014F0"/>
    <w:rsid w:val="00E10FEC"/>
    <w:rsid w:val="00E21A99"/>
    <w:rsid w:val="00E53708"/>
    <w:rsid w:val="00E541C5"/>
    <w:rsid w:val="00E61EB7"/>
    <w:rsid w:val="00E80D56"/>
    <w:rsid w:val="00EC597B"/>
    <w:rsid w:val="00F0700C"/>
    <w:rsid w:val="00F142FE"/>
    <w:rsid w:val="00F22A5B"/>
    <w:rsid w:val="00F26EC4"/>
    <w:rsid w:val="00F34C1B"/>
    <w:rsid w:val="00F50EDA"/>
    <w:rsid w:val="00F6620F"/>
    <w:rsid w:val="00F83855"/>
    <w:rsid w:val="00F90EA9"/>
    <w:rsid w:val="00F9369F"/>
    <w:rsid w:val="00FA355C"/>
    <w:rsid w:val="00FE36DD"/>
    <w:rsid w:val="00FE5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qFormat="1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99"/>
  </w:style>
  <w:style w:type="paragraph" w:styleId="1">
    <w:name w:val="heading 1"/>
    <w:basedOn w:val="a"/>
    <w:next w:val="a"/>
    <w:link w:val="10"/>
    <w:qFormat/>
    <w:rsid w:val="009E7A29"/>
    <w:pPr>
      <w:keepNext/>
      <w:tabs>
        <w:tab w:val="left" w:pos="720"/>
      </w:tabs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qFormat/>
    <w:rsid w:val="009E7A29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qFormat/>
    <w:rsid w:val="009E7A29"/>
    <w:pPr>
      <w:keepNext/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9E7A29"/>
    <w:pPr>
      <w:keepNext/>
      <w:tabs>
        <w:tab w:val="left" w:pos="720"/>
      </w:tabs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qFormat/>
    <w:rsid w:val="009E7A2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qFormat/>
    <w:rsid w:val="009E7A29"/>
    <w:pPr>
      <w:keepNext/>
      <w:spacing w:after="0" w:line="240" w:lineRule="auto"/>
      <w:ind w:firstLine="708"/>
      <w:jc w:val="both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9E7A2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A29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Заголовок 2 Знак"/>
    <w:basedOn w:val="a0"/>
    <w:link w:val="2"/>
    <w:rsid w:val="009E7A29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rsid w:val="009E7A2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9E7A29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50">
    <w:name w:val="Заголовок 5 Знак"/>
    <w:basedOn w:val="a0"/>
    <w:link w:val="5"/>
    <w:rsid w:val="009E7A29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rsid w:val="009E7A29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9E7A29"/>
    <w:rPr>
      <w:rFonts w:ascii="Times New Roman" w:eastAsia="Times New Roman" w:hAnsi="Times New Roman" w:cs="Times New Roman"/>
      <w:b/>
      <w:sz w:val="26"/>
      <w:szCs w:val="24"/>
    </w:rPr>
  </w:style>
  <w:style w:type="paragraph" w:styleId="a3">
    <w:name w:val="Normal (Web)"/>
    <w:aliases w:val="Обычный (Web)"/>
    <w:basedOn w:val="a"/>
    <w:unhideWhenUsed/>
    <w:qFormat/>
    <w:rsid w:val="003872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ВерхКолонтитул Знак,Знак Знак"/>
    <w:basedOn w:val="a0"/>
    <w:link w:val="a5"/>
    <w:locked/>
    <w:rsid w:val="003872AA"/>
    <w:rPr>
      <w:rFonts w:ascii="Times New Roman" w:eastAsia="Times New Roman" w:hAnsi="Times New Roman" w:cs="Times New Roman"/>
      <w:szCs w:val="24"/>
    </w:rPr>
  </w:style>
  <w:style w:type="paragraph" w:styleId="a5">
    <w:name w:val="header"/>
    <w:aliases w:val="ВерхКолонтитул,Знак"/>
    <w:basedOn w:val="a"/>
    <w:link w:val="a4"/>
    <w:unhideWhenUsed/>
    <w:qFormat/>
    <w:rsid w:val="003872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">
    <w:name w:val="Верхний колонтитул Знак1"/>
    <w:basedOn w:val="a0"/>
    <w:link w:val="a5"/>
    <w:uiPriority w:val="99"/>
    <w:semiHidden/>
    <w:rsid w:val="003872AA"/>
  </w:style>
  <w:style w:type="paragraph" w:customStyle="1" w:styleId="menutop">
    <w:name w:val="menutop"/>
    <w:basedOn w:val="a"/>
    <w:uiPriority w:val="99"/>
    <w:qFormat/>
    <w:rsid w:val="003872A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eastAsia="en-US" w:bidi="en-US"/>
    </w:rPr>
  </w:style>
  <w:style w:type="table" w:styleId="a6">
    <w:name w:val="Table Grid"/>
    <w:basedOn w:val="a1"/>
    <w:uiPriority w:val="59"/>
    <w:rsid w:val="00387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3872AA"/>
    <w:rPr>
      <w:b/>
      <w:bCs/>
    </w:rPr>
  </w:style>
  <w:style w:type="character" w:styleId="a8">
    <w:name w:val="Hyperlink"/>
    <w:basedOn w:val="a0"/>
    <w:uiPriority w:val="99"/>
    <w:unhideWhenUsed/>
    <w:rsid w:val="003872AA"/>
    <w:rPr>
      <w:color w:val="0000FF"/>
      <w:u w:val="single"/>
    </w:rPr>
  </w:style>
  <w:style w:type="paragraph" w:styleId="a9">
    <w:name w:val="Balloon Text"/>
    <w:basedOn w:val="a"/>
    <w:link w:val="aa"/>
    <w:semiHidden/>
    <w:unhideWhenUsed/>
    <w:rsid w:val="00387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72AA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9E7A29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9E7A29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9E7A29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9E7A29"/>
    <w:rPr>
      <w:rFonts w:ascii="Times New Roman" w:eastAsia="Times New Roman" w:hAnsi="Times New Roman" w:cs="Times New Roman"/>
      <w:b/>
      <w:sz w:val="28"/>
      <w:szCs w:val="24"/>
    </w:rPr>
  </w:style>
  <w:style w:type="paragraph" w:styleId="ad">
    <w:name w:val="footer"/>
    <w:basedOn w:val="a"/>
    <w:link w:val="ae"/>
    <w:uiPriority w:val="99"/>
    <w:rsid w:val="009E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9E7A29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9E7A29"/>
  </w:style>
  <w:style w:type="paragraph" w:customStyle="1" w:styleId="ConsNormal">
    <w:name w:val="ConsNormal"/>
    <w:rsid w:val="009E7A29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f0">
    <w:name w:val="Body Text"/>
    <w:basedOn w:val="a"/>
    <w:link w:val="af1"/>
    <w:rsid w:val="009E7A2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9E7A29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Nonformat">
    <w:name w:val="ConsNonformat"/>
    <w:rsid w:val="009E7A29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9E7A29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styleId="31">
    <w:name w:val="Body Text Indent 3"/>
    <w:basedOn w:val="a"/>
    <w:link w:val="32"/>
    <w:rsid w:val="009E7A29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9E7A29"/>
    <w:rPr>
      <w:rFonts w:ascii="Times New Roman" w:eastAsia="Times New Roman" w:hAnsi="Times New Roman" w:cs="Times New Roman"/>
      <w:b/>
      <w:color w:val="000000"/>
      <w:sz w:val="28"/>
      <w:szCs w:val="24"/>
    </w:rPr>
  </w:style>
  <w:style w:type="paragraph" w:styleId="23">
    <w:name w:val="Body Text 2"/>
    <w:basedOn w:val="a"/>
    <w:link w:val="24"/>
    <w:rsid w:val="009E7A29"/>
    <w:pPr>
      <w:tabs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E7A2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9E7A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33">
    <w:name w:val="Font Style33"/>
    <w:rsid w:val="009E7A29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9E7A29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2">
    <w:name w:val="footnote text"/>
    <w:basedOn w:val="a"/>
    <w:link w:val="af3"/>
    <w:semiHidden/>
    <w:rsid w:val="009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9E7A2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9E7A29"/>
    <w:rPr>
      <w:vertAlign w:val="superscript"/>
    </w:rPr>
  </w:style>
  <w:style w:type="paragraph" w:styleId="af5">
    <w:name w:val="endnote text"/>
    <w:basedOn w:val="a"/>
    <w:link w:val="af6"/>
    <w:rsid w:val="009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9E7A29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endnote reference"/>
    <w:rsid w:val="009E7A29"/>
    <w:rPr>
      <w:vertAlign w:val="superscript"/>
    </w:rPr>
  </w:style>
  <w:style w:type="paragraph" w:customStyle="1" w:styleId="af8">
    <w:name w:val="Знак Знак Знак Знак"/>
    <w:basedOn w:val="a"/>
    <w:uiPriority w:val="99"/>
    <w:rsid w:val="009E7A29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9E7A29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styleId="af9">
    <w:name w:val="No Spacing"/>
    <w:uiPriority w:val="1"/>
    <w:qFormat/>
    <w:rsid w:val="008F1CFF"/>
    <w:pPr>
      <w:spacing w:after="0" w:line="240" w:lineRule="auto"/>
    </w:pPr>
    <w:rPr>
      <w:rFonts w:eastAsiaTheme="minorHAnsi"/>
      <w:lang w:eastAsia="en-US"/>
    </w:rPr>
  </w:style>
  <w:style w:type="paragraph" w:styleId="afa">
    <w:name w:val="List Paragraph"/>
    <w:basedOn w:val="a"/>
    <w:uiPriority w:val="34"/>
    <w:qFormat/>
    <w:rsid w:val="008F1C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7D1C5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7D1C5C"/>
    <w:pPr>
      <w:widowControl w:val="0"/>
      <w:shd w:val="clear" w:color="auto" w:fill="FFFFFF"/>
      <w:spacing w:after="0" w:line="274" w:lineRule="exact"/>
    </w:pPr>
    <w:rPr>
      <w:rFonts w:ascii="Times New Roman" w:hAnsi="Times New Roman" w:cs="Times New Roman"/>
      <w:sz w:val="21"/>
      <w:szCs w:val="21"/>
    </w:rPr>
  </w:style>
  <w:style w:type="character" w:customStyle="1" w:styleId="12">
    <w:name w:val="Заголовок №1_"/>
    <w:basedOn w:val="a0"/>
    <w:link w:val="13"/>
    <w:uiPriority w:val="99"/>
    <w:locked/>
    <w:rsid w:val="007D1C5C"/>
    <w:rPr>
      <w:rFonts w:ascii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7D1C5C"/>
    <w:pPr>
      <w:widowControl w:val="0"/>
      <w:shd w:val="clear" w:color="auto" w:fill="FFFFFF"/>
      <w:spacing w:after="0" w:line="240" w:lineRule="atLeast"/>
      <w:ind w:firstLine="240"/>
      <w:outlineLvl w:val="0"/>
    </w:pPr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25">
    <w:name w:val="Заголовок №2_"/>
    <w:basedOn w:val="a0"/>
    <w:link w:val="26"/>
    <w:uiPriority w:val="99"/>
    <w:locked/>
    <w:rsid w:val="007D1C5C"/>
    <w:rPr>
      <w:rFonts w:ascii="Times New Roman" w:hAnsi="Times New Roman" w:cs="Times New Roman"/>
      <w:b/>
      <w:bCs/>
      <w:spacing w:val="20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D1C5C"/>
    <w:pPr>
      <w:widowControl w:val="0"/>
      <w:shd w:val="clear" w:color="auto" w:fill="FFFFFF"/>
      <w:spacing w:after="0" w:line="322" w:lineRule="exact"/>
      <w:outlineLvl w:val="1"/>
    </w:pPr>
    <w:rPr>
      <w:rFonts w:ascii="Times New Roman" w:hAnsi="Times New Roman" w:cs="Times New Roman"/>
      <w:b/>
      <w:bCs/>
      <w:spacing w:val="20"/>
    </w:rPr>
  </w:style>
  <w:style w:type="character" w:customStyle="1" w:styleId="apple-converted-space">
    <w:name w:val="apple-converted-space"/>
    <w:basedOn w:val="a0"/>
    <w:rsid w:val="00AA6217"/>
  </w:style>
  <w:style w:type="paragraph" w:customStyle="1" w:styleId="s1">
    <w:name w:val="s_1"/>
    <w:basedOn w:val="a"/>
    <w:rsid w:val="00AA6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E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33">
    <w:name w:val="Заголовок №3"/>
    <w:basedOn w:val="a0"/>
    <w:rsid w:val="00A905CC"/>
    <w:rPr>
      <w:rFonts w:ascii="Cambria" w:eastAsia="Cambria" w:hAnsi="Cambria" w:cs="Cambr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48">
    <w:name w:val="Основной текст (4) + 8"/>
    <w:aliases w:val="5 pt,Не полужирный,Курсив"/>
    <w:basedOn w:val="a0"/>
    <w:rsid w:val="00A905CC"/>
    <w:rPr>
      <w:rFonts w:ascii="Cambria" w:eastAsia="Cambria" w:hAnsi="Cambria" w:cs="Cambri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7">
    <w:name w:val="Основной текст (2)"/>
    <w:basedOn w:val="a0"/>
    <w:rsid w:val="00DB6DE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DB6DE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a0"/>
    <w:rsid w:val="00DB6DE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DB6DE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">
    <w:name w:val="Основной текст (2) + Курсив"/>
    <w:basedOn w:val="a0"/>
    <w:rsid w:val="00DB6DE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a0"/>
    <w:rsid w:val="00DB6DE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85pt">
    <w:name w:val="Основной текст (4) + 8;5 pt;Не полужирный;Курсив"/>
    <w:basedOn w:val="41"/>
    <w:rsid w:val="00794245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basedOn w:val="a0"/>
    <w:rsid w:val="00794245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b">
    <w:name w:val="Заголовок к тексту"/>
    <w:basedOn w:val="a"/>
    <w:next w:val="af0"/>
    <w:uiPriority w:val="99"/>
    <w:rsid w:val="00405335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4">
    <w:name w:val="Основной текст 3 Знак"/>
    <w:basedOn w:val="a0"/>
    <w:link w:val="35"/>
    <w:semiHidden/>
    <w:rsid w:val="00273327"/>
    <w:rPr>
      <w:rFonts w:ascii="Times New Roman" w:eastAsia="Times New Roman" w:hAnsi="Times New Roman" w:cs="Times New Roman"/>
      <w:sz w:val="16"/>
      <w:szCs w:val="16"/>
    </w:rPr>
  </w:style>
  <w:style w:type="paragraph" w:styleId="35">
    <w:name w:val="Body Text 3"/>
    <w:basedOn w:val="a"/>
    <w:link w:val="34"/>
    <w:semiHidden/>
    <w:unhideWhenUsed/>
    <w:rsid w:val="0027332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afc">
    <w:name w:val="Emphasis"/>
    <w:basedOn w:val="a0"/>
    <w:uiPriority w:val="20"/>
    <w:qFormat/>
    <w:rsid w:val="00164561"/>
    <w:rPr>
      <w:i/>
      <w:iCs/>
    </w:rPr>
  </w:style>
  <w:style w:type="paragraph" w:customStyle="1" w:styleId="Default">
    <w:name w:val="Default"/>
    <w:rsid w:val="00F90EA9"/>
    <w:pPr>
      <w:autoSpaceDE w:val="0"/>
      <w:autoSpaceDN w:val="0"/>
      <w:adjustRightInd w:val="0"/>
      <w:spacing w:after="0" w:line="240" w:lineRule="auto"/>
    </w:pPr>
    <w:rPr>
      <w:rFonts w:ascii="OctavaC" w:eastAsia="Times New Roman" w:hAnsi="OctavaC" w:cs="Octava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9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CC505-BCBA-499A-ADB4-03405050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2017-10-24T05:05:00Z</cp:lastPrinted>
  <dcterms:created xsi:type="dcterms:W3CDTF">2016-12-12T03:23:00Z</dcterms:created>
  <dcterms:modified xsi:type="dcterms:W3CDTF">2017-11-17T10:11:00Z</dcterms:modified>
</cp:coreProperties>
</file>